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13E" w:rsidRPr="007B7D4A" w:rsidRDefault="0050513E" w:rsidP="0050513E">
      <w:pPr>
        <w:spacing w:line="360" w:lineRule="auto"/>
        <w:ind w:firstLineChars="345" w:firstLine="1108"/>
        <w:rPr>
          <w:rFonts w:hint="eastAsia"/>
          <w:b/>
          <w:sz w:val="32"/>
          <w:szCs w:val="32"/>
        </w:rPr>
      </w:pPr>
      <w:r w:rsidRPr="007B7D4A">
        <w:rPr>
          <w:rFonts w:hint="eastAsia"/>
          <w:b/>
          <w:sz w:val="32"/>
          <w:szCs w:val="32"/>
        </w:rPr>
        <w:t>[</w:t>
      </w:r>
      <w:r w:rsidRPr="007B7D4A">
        <w:rPr>
          <w:rFonts w:hint="eastAsia"/>
          <w:b/>
          <w:sz w:val="32"/>
          <w:szCs w:val="32"/>
        </w:rPr>
        <w:t>精练精析</w:t>
      </w:r>
      <w:r w:rsidRPr="007B7D4A">
        <w:rPr>
          <w:rFonts w:hint="eastAsia"/>
          <w:b/>
          <w:sz w:val="32"/>
          <w:szCs w:val="32"/>
        </w:rPr>
        <w:t>]</w:t>
      </w:r>
      <w:r w:rsidRPr="007B7D4A">
        <w:rPr>
          <w:rFonts w:hint="eastAsia"/>
          <w:b/>
          <w:sz w:val="32"/>
          <w:szCs w:val="32"/>
        </w:rPr>
        <w:t>模块评价检测（一）（外研版七年级上册）</w:t>
      </w:r>
    </w:p>
    <w:p w:rsidR="0050513E" w:rsidRDefault="0050513E" w:rsidP="0050513E">
      <w:pPr>
        <w:spacing w:line="360" w:lineRule="auto"/>
      </w:pPr>
      <w:r>
        <w:t>Module 1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(45</w:t>
      </w:r>
      <w:r>
        <w:rPr>
          <w:rFonts w:hint="eastAsia"/>
        </w:rPr>
        <w:t>分钟</w:t>
      </w:r>
      <w:r>
        <w:rPr>
          <w:rFonts w:hint="eastAsia"/>
        </w:rPr>
        <w:t xml:space="preserve">     100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第Ⅰ卷（共</w:t>
      </w:r>
      <w:r>
        <w:rPr>
          <w:rFonts w:hint="eastAsia"/>
        </w:rPr>
        <w:t>45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单项选择（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</w:pPr>
      <w:r>
        <w:t xml:space="preserve">1. Tom is _____English boy and Daming is _____ Chinese boy. </w:t>
      </w:r>
    </w:p>
    <w:p w:rsidR="0050513E" w:rsidRDefault="0050513E" w:rsidP="0050513E">
      <w:pPr>
        <w:spacing w:line="360" w:lineRule="auto"/>
      </w:pPr>
      <w:r>
        <w:t>A. a;  an         B. an;  a       C. a;  a            D. an;  an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。考查不定冠词的用法。</w:t>
      </w:r>
      <w:r>
        <w:rPr>
          <w:rFonts w:hint="eastAsia"/>
        </w:rPr>
        <w:t>English boy</w:t>
      </w:r>
      <w:r>
        <w:rPr>
          <w:rFonts w:hint="eastAsia"/>
        </w:rPr>
        <w:t>是以元音音素开头的短语，用冠词</w:t>
      </w:r>
      <w:r>
        <w:rPr>
          <w:rFonts w:hint="eastAsia"/>
        </w:rPr>
        <w:t>an</w:t>
      </w:r>
      <w:r>
        <w:rPr>
          <w:rFonts w:hint="eastAsia"/>
        </w:rPr>
        <w:t>；</w:t>
      </w:r>
      <w:r>
        <w:rPr>
          <w:rFonts w:hint="eastAsia"/>
        </w:rPr>
        <w:t>Chinese boy</w:t>
      </w:r>
      <w:r>
        <w:rPr>
          <w:rFonts w:hint="eastAsia"/>
        </w:rPr>
        <w:t>是以辅音音素开头的短语，用冠词</w:t>
      </w:r>
      <w:r>
        <w:rPr>
          <w:rFonts w:hint="eastAsia"/>
        </w:rPr>
        <w:t>a</w:t>
      </w:r>
      <w:r>
        <w:rPr>
          <w:rFonts w:hint="eastAsia"/>
        </w:rPr>
        <w:t>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2. —_____?  </w:t>
      </w:r>
    </w:p>
    <w:p w:rsidR="0050513E" w:rsidRDefault="0050513E" w:rsidP="0050513E">
      <w:pPr>
        <w:spacing w:line="360" w:lineRule="auto"/>
      </w:pPr>
      <w:r>
        <w:t xml:space="preserve">—No,  I am from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 xml:space="preserve">. </w:t>
      </w:r>
    </w:p>
    <w:p w:rsidR="0050513E" w:rsidRDefault="0050513E" w:rsidP="0050513E">
      <w:pPr>
        <w:spacing w:line="360" w:lineRule="auto"/>
      </w:pPr>
      <w:r>
        <w:t>A. What’s your name               B. Are you Lucy</w:t>
      </w:r>
    </w:p>
    <w:p w:rsidR="0050513E" w:rsidRDefault="0050513E" w:rsidP="0050513E">
      <w:pPr>
        <w:spacing w:line="360" w:lineRule="auto"/>
      </w:pPr>
      <w:r>
        <w:t xml:space="preserve">C. Are you a student                 D. Are you from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。由答语可知问句是询问：你是来自某个地方吗？故选</w:t>
      </w:r>
      <w:r>
        <w:rPr>
          <w:rFonts w:hint="eastAsia"/>
        </w:rPr>
        <w:t>D</w:t>
      </w:r>
      <w:r>
        <w:rPr>
          <w:rFonts w:hint="eastAsia"/>
        </w:rPr>
        <w:t>。</w:t>
      </w:r>
      <w:r>
        <w:rPr>
          <w:rFonts w:hint="eastAsia"/>
        </w:rPr>
        <w:t>A</w:t>
      </w:r>
      <w:r>
        <w:rPr>
          <w:rFonts w:hint="eastAsia"/>
        </w:rPr>
        <w:t>项询问姓名，</w:t>
      </w:r>
      <w:r>
        <w:rPr>
          <w:rFonts w:hint="eastAsia"/>
        </w:rPr>
        <w:t>B</w:t>
      </w:r>
      <w:r>
        <w:rPr>
          <w:rFonts w:hint="eastAsia"/>
        </w:rPr>
        <w:t>项意为“你是露西吗？”</w:t>
      </w:r>
      <w:r>
        <w:rPr>
          <w:rFonts w:hint="eastAsia"/>
        </w:rPr>
        <w:t>C</w:t>
      </w:r>
      <w:r>
        <w:rPr>
          <w:rFonts w:hint="eastAsia"/>
        </w:rPr>
        <w:t>项意为“你是一名学生吗？”</w:t>
      </w:r>
    </w:p>
    <w:p w:rsidR="0050513E" w:rsidRDefault="0050513E" w:rsidP="0050513E">
      <w:pPr>
        <w:spacing w:line="360" w:lineRule="auto"/>
      </w:pPr>
      <w:r>
        <w:t xml:space="preserve">3. Betty is in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 _____ her father and mother. </w:t>
      </w:r>
    </w:p>
    <w:p w:rsidR="0050513E" w:rsidRDefault="0050513E" w:rsidP="0050513E">
      <w:pPr>
        <w:spacing w:line="360" w:lineRule="auto"/>
      </w:pPr>
      <w:r>
        <w:t>A. with          B. and          C. but              D. under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。句意：贝蒂和她的爸爸、妈妈一起在中国。“和……在一起”用介词</w:t>
      </w:r>
      <w:r>
        <w:rPr>
          <w:rFonts w:hint="eastAsia"/>
        </w:rPr>
        <w:t>with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Betty _____ her father, mother are in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. </w:t>
      </w:r>
    </w:p>
    <w:p w:rsidR="0050513E" w:rsidRDefault="0050513E" w:rsidP="0050513E">
      <w:pPr>
        <w:spacing w:line="360" w:lineRule="auto"/>
      </w:pPr>
      <w:r>
        <w:t>A. with        B. and        C. but             D. under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。考查主谓一致。句意：贝蒂和她的爸爸、妈妈在中国。由</w:t>
      </w:r>
      <w:r>
        <w:rPr>
          <w:rFonts w:hint="eastAsia"/>
        </w:rPr>
        <w:t>are</w:t>
      </w:r>
      <w:r>
        <w:rPr>
          <w:rFonts w:hint="eastAsia"/>
        </w:rPr>
        <w:t>可知主语是复数形式，</w:t>
      </w:r>
      <w:r>
        <w:rPr>
          <w:rFonts w:hint="eastAsia"/>
        </w:rPr>
        <w:t xml:space="preserve">Betty </w:t>
      </w:r>
      <w:r>
        <w:rPr>
          <w:rFonts w:hint="eastAsia"/>
        </w:rPr>
        <w:t>和</w:t>
      </w:r>
      <w:r>
        <w:rPr>
          <w:rFonts w:hint="eastAsia"/>
        </w:rPr>
        <w:t>her father,  mother</w:t>
      </w:r>
      <w:r>
        <w:rPr>
          <w:rFonts w:hint="eastAsia"/>
        </w:rPr>
        <w:t>一起作主语，用连词</w:t>
      </w:r>
      <w:r>
        <w:rPr>
          <w:rFonts w:hint="eastAsia"/>
        </w:rPr>
        <w:t>and</w:t>
      </w:r>
      <w:r>
        <w:rPr>
          <w:rFonts w:hint="eastAsia"/>
        </w:rPr>
        <w:t>连接。</w:t>
      </w:r>
    </w:p>
    <w:p w:rsidR="0050513E" w:rsidRDefault="0050513E" w:rsidP="0050513E">
      <w:pPr>
        <w:spacing w:line="360" w:lineRule="auto"/>
      </w:pPr>
      <w:r>
        <w:t xml:space="preserve">4. Lingling and Daming are from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. _____ are friends. </w:t>
      </w:r>
    </w:p>
    <w:p w:rsidR="0050513E" w:rsidRDefault="0050513E" w:rsidP="0050513E">
      <w:pPr>
        <w:spacing w:line="360" w:lineRule="auto"/>
      </w:pPr>
      <w:r>
        <w:t>A. We         B. You          C. They            D. Their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。句意：玲玲和大明来自中国，他们是朋友。</w:t>
      </w:r>
      <w:r>
        <w:rPr>
          <w:rFonts w:hint="eastAsia"/>
        </w:rPr>
        <w:t xml:space="preserve">Lingling and Daming </w:t>
      </w:r>
      <w:r>
        <w:rPr>
          <w:rFonts w:hint="eastAsia"/>
        </w:rPr>
        <w:t>是两个人，用人称代词复数</w:t>
      </w:r>
      <w:r>
        <w:rPr>
          <w:rFonts w:hint="eastAsia"/>
        </w:rPr>
        <w:t>they</w:t>
      </w:r>
      <w:r>
        <w:rPr>
          <w:rFonts w:hint="eastAsia"/>
        </w:rPr>
        <w:t>代替。</w:t>
      </w:r>
    </w:p>
    <w:p w:rsidR="0050513E" w:rsidRDefault="0050513E" w:rsidP="0050513E">
      <w:pPr>
        <w:spacing w:line="360" w:lineRule="auto"/>
      </w:pPr>
      <w:r>
        <w:t xml:space="preserve">5. My name _____ Jack and I _____ a student. </w:t>
      </w:r>
    </w:p>
    <w:p w:rsidR="0050513E" w:rsidRDefault="0050513E" w:rsidP="0050513E">
      <w:pPr>
        <w:spacing w:line="360" w:lineRule="auto"/>
      </w:pPr>
      <w:r>
        <w:t>A. is;  is                        B. are;  are</w:t>
      </w:r>
    </w:p>
    <w:p w:rsidR="0050513E" w:rsidRDefault="0050513E" w:rsidP="0050513E">
      <w:pPr>
        <w:spacing w:line="360" w:lineRule="auto"/>
      </w:pPr>
      <w:r>
        <w:lastRenderedPageBreak/>
        <w:t>C. are;  am                   D. is;  am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。考查</w:t>
      </w:r>
      <w:r>
        <w:rPr>
          <w:rFonts w:hint="eastAsia"/>
        </w:rPr>
        <w:t>be</w:t>
      </w:r>
      <w:r>
        <w:rPr>
          <w:rFonts w:hint="eastAsia"/>
        </w:rPr>
        <w:t>动词的用法。</w:t>
      </w:r>
      <w:r>
        <w:rPr>
          <w:rFonts w:hint="eastAsia"/>
        </w:rPr>
        <w:t>name</w:t>
      </w:r>
      <w:r>
        <w:rPr>
          <w:rFonts w:hint="eastAsia"/>
        </w:rPr>
        <w:t>是名词单数，用</w:t>
      </w:r>
      <w:r>
        <w:rPr>
          <w:rFonts w:hint="eastAsia"/>
        </w:rPr>
        <w:t>is</w:t>
      </w:r>
      <w:r>
        <w:rPr>
          <w:rFonts w:hint="eastAsia"/>
        </w:rPr>
        <w:t>；</w:t>
      </w:r>
      <w:r>
        <w:rPr>
          <w:rFonts w:hint="eastAsia"/>
        </w:rPr>
        <w:t>I</w:t>
      </w:r>
      <w:r>
        <w:rPr>
          <w:rFonts w:hint="eastAsia"/>
        </w:rPr>
        <w:t>后用</w:t>
      </w:r>
      <w:r>
        <w:rPr>
          <w:rFonts w:hint="eastAsia"/>
        </w:rPr>
        <w:t>am</w:t>
      </w:r>
      <w:r>
        <w:rPr>
          <w:rFonts w:hint="eastAsia"/>
        </w:rPr>
        <w:t>，故选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6. Helen is from </w:t>
      </w:r>
      <w:smartTag w:uri="urn:schemas-microsoft-com:office:smarttags" w:element="City">
        <w:r>
          <w:t>Shanghai</w:t>
        </w:r>
      </w:smartTag>
      <w:r>
        <w:t xml:space="preserve"> and </w:t>
      </w:r>
      <w:smartTag w:uri="urn:schemas-microsoft-com:office:smarttags" w:element="place">
        <w:smartTag w:uri="urn:schemas-microsoft-com:office:smarttags" w:element="City">
          <w:r>
            <w:t>Shanghai</w:t>
          </w:r>
        </w:smartTag>
      </w:smartTag>
      <w:r>
        <w:t xml:space="preserve"> is a big _____. </w:t>
      </w:r>
    </w:p>
    <w:p w:rsidR="0050513E" w:rsidRDefault="0050513E" w:rsidP="0050513E">
      <w:pPr>
        <w:spacing w:line="360" w:lineRule="auto"/>
      </w:pPr>
      <w:r>
        <w:t>A. school          B. class           C. friend            D. city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。句意：海伦来自上海，上海是个大城市。</w:t>
      </w:r>
      <w:r>
        <w:rPr>
          <w:rFonts w:hint="eastAsia"/>
        </w:rPr>
        <w:t xml:space="preserve">A </w:t>
      </w:r>
      <w:r>
        <w:rPr>
          <w:rFonts w:hint="eastAsia"/>
        </w:rPr>
        <w:t>“学校”；</w:t>
      </w:r>
      <w:r>
        <w:rPr>
          <w:rFonts w:hint="eastAsia"/>
        </w:rPr>
        <w:t>B</w:t>
      </w:r>
      <w:r>
        <w:rPr>
          <w:rFonts w:hint="eastAsia"/>
        </w:rPr>
        <w:t>“班级”；</w:t>
      </w:r>
      <w:r>
        <w:rPr>
          <w:rFonts w:hint="eastAsia"/>
        </w:rPr>
        <w:t>C</w:t>
      </w:r>
      <w:r>
        <w:rPr>
          <w:rFonts w:hint="eastAsia"/>
        </w:rPr>
        <w:t>“朋友”；</w:t>
      </w:r>
      <w:r>
        <w:rPr>
          <w:rFonts w:hint="eastAsia"/>
        </w:rPr>
        <w:t>D</w:t>
      </w:r>
      <w:r>
        <w:rPr>
          <w:rFonts w:hint="eastAsia"/>
        </w:rPr>
        <w:t>“城市”，根据句意选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7. —Martin,  please sit down. </w:t>
      </w:r>
    </w:p>
    <w:p w:rsidR="0050513E" w:rsidRDefault="0050513E" w:rsidP="0050513E">
      <w:pPr>
        <w:spacing w:line="360" w:lineRule="auto"/>
      </w:pPr>
      <w:r>
        <w:t xml:space="preserve">—_____. </w:t>
      </w:r>
    </w:p>
    <w:p w:rsidR="0050513E" w:rsidRDefault="0050513E" w:rsidP="0050513E">
      <w:pPr>
        <w:spacing w:line="360" w:lineRule="auto"/>
      </w:pPr>
      <w:r>
        <w:t>A. Sorry                             B. Nice to meet you</w:t>
      </w:r>
    </w:p>
    <w:p w:rsidR="0050513E" w:rsidRDefault="0050513E" w:rsidP="0050513E">
      <w:pPr>
        <w:spacing w:line="360" w:lineRule="auto"/>
      </w:pPr>
      <w:r>
        <w:t>C. Thank you                    D. I’m fine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。考查交际用语。对他人的让座应表示感谢，故选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8. Nick and I _____ students,  but Jack is a teacher. </w:t>
      </w:r>
    </w:p>
    <w:p w:rsidR="0050513E" w:rsidRDefault="0050513E" w:rsidP="0050513E">
      <w:pPr>
        <w:spacing w:line="360" w:lineRule="auto"/>
      </w:pPr>
      <w:r>
        <w:t>A. am            B. is           C. are            D. be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。考查主谓一致。</w:t>
      </w:r>
      <w:r>
        <w:rPr>
          <w:rFonts w:hint="eastAsia"/>
        </w:rPr>
        <w:t>and</w:t>
      </w:r>
      <w:r>
        <w:rPr>
          <w:rFonts w:hint="eastAsia"/>
        </w:rPr>
        <w:t>连接两部分作主语时，</w:t>
      </w:r>
      <w:r>
        <w:rPr>
          <w:rFonts w:hint="eastAsia"/>
        </w:rPr>
        <w:t>be</w:t>
      </w:r>
      <w:r>
        <w:rPr>
          <w:rFonts w:hint="eastAsia"/>
        </w:rPr>
        <w:t>动词用复数形式</w:t>
      </w:r>
      <w:r>
        <w:rPr>
          <w:rFonts w:hint="eastAsia"/>
        </w:rPr>
        <w:t>are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9. —_____is your son? </w:t>
      </w:r>
    </w:p>
    <w:p w:rsidR="0050513E" w:rsidRDefault="0050513E" w:rsidP="0050513E">
      <w:pPr>
        <w:spacing w:line="360" w:lineRule="auto"/>
      </w:pPr>
      <w:r>
        <w:t xml:space="preserve">—He’s 12 years old. </w:t>
      </w:r>
    </w:p>
    <w:p w:rsidR="0050513E" w:rsidRDefault="0050513E" w:rsidP="0050513E">
      <w:pPr>
        <w:spacing w:line="360" w:lineRule="auto"/>
      </w:pPr>
      <w:r>
        <w:t>A. How                                   B. How many</w:t>
      </w:r>
    </w:p>
    <w:p w:rsidR="0050513E" w:rsidRDefault="0050513E" w:rsidP="0050513E">
      <w:pPr>
        <w:spacing w:line="360" w:lineRule="auto"/>
      </w:pPr>
      <w:r>
        <w:t>C. How old                            D. Where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。由答语“他</w:t>
      </w:r>
      <w:r>
        <w:rPr>
          <w:rFonts w:hint="eastAsia"/>
        </w:rPr>
        <w:t>12</w:t>
      </w:r>
      <w:r>
        <w:rPr>
          <w:rFonts w:hint="eastAsia"/>
        </w:rPr>
        <w:t>岁。”可知问句是询问对方的年龄，故用疑问词</w:t>
      </w:r>
      <w:r>
        <w:rPr>
          <w:rFonts w:hint="eastAsia"/>
        </w:rPr>
        <w:t>how old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10. My friend is in _____. He isn’t in my class. </w:t>
      </w:r>
    </w:p>
    <w:p w:rsidR="0050513E" w:rsidRDefault="0050513E" w:rsidP="0050513E">
      <w:pPr>
        <w:spacing w:line="360" w:lineRule="auto"/>
      </w:pPr>
      <w:r>
        <w:t xml:space="preserve"> A. class two                     B. Class Two</w:t>
      </w:r>
    </w:p>
    <w:p w:rsidR="0050513E" w:rsidRDefault="0050513E" w:rsidP="0050513E">
      <w:pPr>
        <w:spacing w:line="360" w:lineRule="auto"/>
      </w:pPr>
      <w:r>
        <w:t xml:space="preserve"> C. two class                     D. Two Class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。句意：我的朋友在二班，他不在我的班里。“二班”，</w:t>
      </w:r>
      <w:r>
        <w:rPr>
          <w:rFonts w:hint="eastAsia"/>
        </w:rPr>
        <w:t>Class Two</w:t>
      </w:r>
      <w:r>
        <w:rPr>
          <w:rFonts w:hint="eastAsia"/>
        </w:rPr>
        <w:t>，首字母都要大写。</w:t>
      </w:r>
    </w:p>
    <w:p w:rsidR="0050513E" w:rsidRDefault="0050513E" w:rsidP="0050513E">
      <w:pPr>
        <w:spacing w:line="360" w:lineRule="auto"/>
      </w:pPr>
      <w:r>
        <w:t xml:space="preserve">11. —Are you David Brown? </w:t>
      </w:r>
    </w:p>
    <w:p w:rsidR="0050513E" w:rsidRDefault="0050513E" w:rsidP="0050513E">
      <w:pPr>
        <w:spacing w:line="360" w:lineRule="auto"/>
      </w:pPr>
      <w:r>
        <w:t>—_____</w:t>
      </w:r>
    </w:p>
    <w:p w:rsidR="0050513E" w:rsidRDefault="0050513E" w:rsidP="0050513E">
      <w:pPr>
        <w:spacing w:line="360" w:lineRule="auto"/>
      </w:pPr>
      <w:r>
        <w:t xml:space="preserve">A. Yes,  I am.                            B. Yes,  I’m. </w:t>
      </w:r>
    </w:p>
    <w:p w:rsidR="0050513E" w:rsidRDefault="0050513E" w:rsidP="0050513E">
      <w:pPr>
        <w:spacing w:line="360" w:lineRule="auto"/>
      </w:pPr>
      <w:r>
        <w:t xml:space="preserve">C. Yes,  I’m not.                       D. No,  you aren’t.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【解析】选</w:t>
      </w:r>
      <w:r>
        <w:rPr>
          <w:rFonts w:hint="eastAsia"/>
        </w:rPr>
        <w:t>A</w:t>
      </w:r>
      <w:r>
        <w:rPr>
          <w:rFonts w:hint="eastAsia"/>
        </w:rPr>
        <w:t>。考查对一般疑问句的回答。“你是大卫·布朗吗？”肯定回答：</w:t>
      </w:r>
      <w:r>
        <w:rPr>
          <w:rFonts w:hint="eastAsia"/>
        </w:rPr>
        <w:t xml:space="preserve">Yes,  I am. </w:t>
      </w:r>
      <w:r>
        <w:rPr>
          <w:rFonts w:hint="eastAsia"/>
        </w:rPr>
        <w:t>否定回答：</w:t>
      </w:r>
      <w:r>
        <w:rPr>
          <w:rFonts w:hint="eastAsia"/>
        </w:rPr>
        <w:t>No,  I</w:t>
      </w:r>
      <w:r>
        <w:rPr>
          <w:rFonts w:hint="eastAsia"/>
        </w:rPr>
        <w:t>’</w:t>
      </w:r>
      <w:r>
        <w:rPr>
          <w:rFonts w:hint="eastAsia"/>
        </w:rPr>
        <w:t xml:space="preserve">m not. </w:t>
      </w:r>
      <w:r>
        <w:rPr>
          <w:rFonts w:hint="eastAsia"/>
        </w:rPr>
        <w:t>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12. Sam is from _____ and he is _____. </w:t>
      </w:r>
    </w:p>
    <w:p w:rsidR="0050513E" w:rsidRDefault="0050513E" w:rsidP="0050513E">
      <w:pPr>
        <w:spacing w:line="360" w:lineRule="auto"/>
      </w:pPr>
      <w:r>
        <w:t xml:space="preserve">A. English;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                 B. England;  English</w:t>
      </w:r>
    </w:p>
    <w:p w:rsidR="0050513E" w:rsidRDefault="0050513E" w:rsidP="0050513E">
      <w:pPr>
        <w:spacing w:line="360" w:lineRule="auto"/>
      </w:pPr>
      <w:r>
        <w:t xml:space="preserve">C. English;  English                  D. </w:t>
      </w:r>
      <w:smartTag w:uri="urn:schemas-microsoft-com:office:smarttags" w:element="country-region">
        <w:r>
          <w:t>England</w:t>
        </w:r>
      </w:smartTag>
      <w:r>
        <w:t xml:space="preserve">; 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。句意：山姆来自英国，他是英国人。根据句意第一个空用名词</w:t>
      </w:r>
      <w:r>
        <w:rPr>
          <w:rFonts w:hint="eastAsia"/>
        </w:rPr>
        <w:t>England</w:t>
      </w:r>
      <w:r>
        <w:rPr>
          <w:rFonts w:hint="eastAsia"/>
        </w:rPr>
        <w:t>“英国”；第二个空用形容词</w:t>
      </w:r>
      <w:r>
        <w:rPr>
          <w:rFonts w:hint="eastAsia"/>
        </w:rPr>
        <w:t>English</w:t>
      </w:r>
      <w:r>
        <w:rPr>
          <w:rFonts w:hint="eastAsia"/>
        </w:rPr>
        <w:t>“英国的”。</w:t>
      </w:r>
    </w:p>
    <w:p w:rsidR="0050513E" w:rsidRDefault="0050513E" w:rsidP="0050513E">
      <w:pPr>
        <w:spacing w:line="360" w:lineRule="auto"/>
      </w:pPr>
      <w:r>
        <w:t xml:space="preserve">13. —Are you friends? </w:t>
      </w:r>
    </w:p>
    <w:p w:rsidR="0050513E" w:rsidRDefault="0050513E" w:rsidP="0050513E">
      <w:pPr>
        <w:spacing w:line="360" w:lineRule="auto"/>
      </w:pPr>
      <w:r>
        <w:t xml:space="preserve">—_____. </w:t>
      </w:r>
    </w:p>
    <w:p w:rsidR="0050513E" w:rsidRDefault="0050513E" w:rsidP="0050513E">
      <w:pPr>
        <w:spacing w:line="360" w:lineRule="auto"/>
      </w:pPr>
      <w:r>
        <w:t>A. No,  they aren’t                     B. Yes,  I am</w:t>
      </w:r>
    </w:p>
    <w:p w:rsidR="0050513E" w:rsidRDefault="0050513E" w:rsidP="0050513E">
      <w:pPr>
        <w:spacing w:line="360" w:lineRule="auto"/>
      </w:pPr>
      <w:r>
        <w:t>C. No,  we are                             D. Yes,  we are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。问句：你们是朋友吗？肯定回答：</w:t>
      </w:r>
      <w:r>
        <w:rPr>
          <w:rFonts w:hint="eastAsia"/>
        </w:rPr>
        <w:t xml:space="preserve">Yes,  we are. </w:t>
      </w:r>
      <w:r>
        <w:rPr>
          <w:rFonts w:hint="eastAsia"/>
        </w:rPr>
        <w:t>否定回答：</w:t>
      </w:r>
      <w:r>
        <w:rPr>
          <w:rFonts w:hint="eastAsia"/>
        </w:rPr>
        <w:t>No,  we aren</w:t>
      </w:r>
      <w:r>
        <w:rPr>
          <w:rFonts w:hint="eastAsia"/>
        </w:rPr>
        <w:t>’</w:t>
      </w:r>
      <w:r>
        <w:rPr>
          <w:rFonts w:hint="eastAsia"/>
        </w:rPr>
        <w:t xml:space="preserve">t. </w:t>
      </w:r>
      <w:r>
        <w:rPr>
          <w:rFonts w:hint="eastAsia"/>
        </w:rPr>
        <w:t>比较选项可知选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14. Britney Spears is a singer. Britney is her _____ name and Spears is her _____ name. </w:t>
      </w:r>
    </w:p>
    <w:p w:rsidR="0050513E" w:rsidRDefault="0050513E" w:rsidP="0050513E">
      <w:pPr>
        <w:spacing w:line="360" w:lineRule="auto"/>
      </w:pPr>
      <w:r>
        <w:t>A. family;  given                      B. given;  family</w:t>
      </w:r>
    </w:p>
    <w:p w:rsidR="0050513E" w:rsidRDefault="0050513E" w:rsidP="0050513E">
      <w:pPr>
        <w:spacing w:line="360" w:lineRule="auto"/>
      </w:pPr>
      <w:r>
        <w:t>C. full;  given                           D. given;  full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</w:t>
      </w:r>
      <w:r>
        <w:rPr>
          <w:rFonts w:hint="eastAsia"/>
        </w:rPr>
        <w:t>Britney Spears</w:t>
      </w:r>
      <w:r>
        <w:rPr>
          <w:rFonts w:hint="eastAsia"/>
        </w:rPr>
        <w:t>是个英文名字，一般是“名字”</w:t>
      </w:r>
      <w:r>
        <w:rPr>
          <w:rFonts w:hint="eastAsia"/>
        </w:rPr>
        <w:t>given name</w:t>
      </w:r>
      <w:r>
        <w:rPr>
          <w:rFonts w:hint="eastAsia"/>
        </w:rPr>
        <w:t>在前，“姓”</w:t>
      </w:r>
      <w:r>
        <w:rPr>
          <w:rFonts w:hint="eastAsia"/>
        </w:rPr>
        <w:t>family name</w:t>
      </w:r>
      <w:r>
        <w:rPr>
          <w:rFonts w:hint="eastAsia"/>
        </w:rPr>
        <w:t>在后，故选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 xml:space="preserve">15. —What’s your name,  please? </w:t>
      </w:r>
    </w:p>
    <w:p w:rsidR="0050513E" w:rsidRDefault="0050513E" w:rsidP="0050513E">
      <w:pPr>
        <w:spacing w:line="360" w:lineRule="auto"/>
      </w:pPr>
      <w:r>
        <w:t xml:space="preserve">—My name is _____. </w:t>
      </w:r>
    </w:p>
    <w:p w:rsidR="0050513E" w:rsidRDefault="0050513E" w:rsidP="0050513E">
      <w:pPr>
        <w:spacing w:line="360" w:lineRule="auto"/>
      </w:pPr>
      <w:r>
        <w:t>A. Wanglili                      B. Wang Li Li</w:t>
      </w:r>
    </w:p>
    <w:p w:rsidR="0050513E" w:rsidRDefault="0050513E" w:rsidP="0050513E">
      <w:pPr>
        <w:spacing w:line="360" w:lineRule="auto"/>
      </w:pPr>
      <w:r>
        <w:t>C. Wang Lili                    D. Wang lili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。考查汉语名字在英文中的书写习惯。一般姓在前，名在后，首字母都要大写；如果名字是两个字时，要写在一起，中间没有空格，且只大写第一字母。</w:t>
      </w:r>
      <w:r>
        <w:rPr>
          <w:rFonts w:hint="eastAsia"/>
        </w:rPr>
        <w:t xml:space="preserve">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完形填空（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1371600" cy="18923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13E" w:rsidRDefault="0050513E" w:rsidP="0050513E">
      <w:pPr>
        <w:spacing w:line="360" w:lineRule="auto"/>
      </w:pPr>
      <w:r>
        <w:t xml:space="preserve">          Look    1    this girl. Her name is </w:t>
      </w:r>
    </w:p>
    <w:p w:rsidR="0050513E" w:rsidRDefault="0050513E" w:rsidP="0050513E">
      <w:pPr>
        <w:spacing w:line="360" w:lineRule="auto"/>
      </w:pPr>
      <w:r>
        <w:t>Wang Meimei.    2    is twelve. Wang Ming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is her brother. He is    3    Class Three</w:t>
      </w:r>
      <w:r>
        <w:rPr>
          <w:rFonts w:hint="eastAsia"/>
        </w:rPr>
        <w:t>，</w:t>
      </w:r>
    </w:p>
    <w:p w:rsidR="0050513E" w:rsidRDefault="0050513E" w:rsidP="0050513E">
      <w:pPr>
        <w:spacing w:line="360" w:lineRule="auto"/>
      </w:pPr>
      <w:r>
        <w:t xml:space="preserve">Grade Two. Do you know how old he is? </w:t>
      </w:r>
    </w:p>
    <w:p w:rsidR="0050513E" w:rsidRDefault="0050513E" w:rsidP="0050513E">
      <w:pPr>
        <w:spacing w:line="360" w:lineRule="auto"/>
      </w:pPr>
      <w:r>
        <w:t xml:space="preserve">He is fourteen years old. The brother    4    </w:t>
      </w:r>
    </w:p>
    <w:p w:rsidR="0050513E" w:rsidRDefault="0050513E" w:rsidP="0050513E">
      <w:pPr>
        <w:spacing w:line="360" w:lineRule="auto"/>
      </w:pPr>
      <w:r>
        <w:t xml:space="preserve">sister are in No. 2 Middle School. Their mother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a"/>
        </w:smartTagPr>
        <w:r>
          <w:t>5    a</w:t>
        </w:r>
      </w:smartTag>
      <w:r>
        <w:t xml:space="preserve"> teacher. She is an    6    teacher. Their father, Mr.  Wang, is a teacher,    7    . He is a Chinese teacher in No.  8 Middle School. Their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students all love them because they love their students. They have(</w:t>
      </w:r>
      <w:r>
        <w:rPr>
          <w:rFonts w:hint="eastAsia"/>
        </w:rPr>
        <w:t>有</w:t>
      </w:r>
      <w:r>
        <w:rPr>
          <w:rFonts w:hint="eastAsia"/>
        </w:rPr>
        <w:t xml:space="preserve">) a cat.    8    name is Mimi.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9"/>
          <w:attr w:name="UnitName" w:val="a"/>
        </w:smartTagPr>
        <w:r>
          <w:rPr>
            <w:rFonts w:hint="eastAsia"/>
          </w:rPr>
          <w:t>9    a</w:t>
        </w:r>
      </w:smartTag>
      <w:r>
        <w:rPr>
          <w:rFonts w:hint="eastAsia"/>
        </w:rPr>
        <w:t xml:space="preserve"> nice cat. The cat and Wang Meimei are    10     friends. </w:t>
      </w:r>
    </w:p>
    <w:p w:rsidR="0050513E" w:rsidRDefault="0050513E" w:rsidP="0050513E">
      <w:pPr>
        <w:spacing w:line="360" w:lineRule="auto"/>
      </w:pPr>
      <w:r>
        <w:t xml:space="preserve">1. A. at             B. on           C. to                D. in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</w:t>
      </w:r>
      <w:r>
        <w:rPr>
          <w:rFonts w:hint="eastAsia"/>
        </w:rPr>
        <w:t xml:space="preserve">look at </w:t>
      </w:r>
      <w:r>
        <w:rPr>
          <w:rFonts w:hint="eastAsia"/>
        </w:rPr>
        <w:t>意为“看……”，固定短语。</w:t>
      </w:r>
    </w:p>
    <w:p w:rsidR="0050513E" w:rsidRDefault="0050513E" w:rsidP="0050513E">
      <w:pPr>
        <w:spacing w:line="360" w:lineRule="auto"/>
      </w:pPr>
      <w:r>
        <w:t>2. A. He            B. I             C. You            D. She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。与上文中的</w:t>
      </w:r>
      <w:r>
        <w:rPr>
          <w:rFonts w:hint="eastAsia"/>
        </w:rPr>
        <w:t>girl,  her</w:t>
      </w:r>
      <w:r>
        <w:rPr>
          <w:rFonts w:hint="eastAsia"/>
        </w:rPr>
        <w:t>相一致，用人称代词第三人称单数主格</w:t>
      </w:r>
      <w:r>
        <w:rPr>
          <w:rFonts w:hint="eastAsia"/>
        </w:rPr>
        <w:t>she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>3. A. on            B. with           C. in               D. at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。“在几年级几班”用介词</w:t>
      </w:r>
      <w:r>
        <w:rPr>
          <w:rFonts w:hint="eastAsia"/>
        </w:rPr>
        <w:t>in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>4. A. but          B. so            C. or               D. and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</w:t>
      </w:r>
      <w:r>
        <w:rPr>
          <w:rFonts w:hint="eastAsia"/>
        </w:rPr>
        <w:t>the brother and sister</w:t>
      </w:r>
      <w:r>
        <w:rPr>
          <w:rFonts w:hint="eastAsia"/>
        </w:rPr>
        <w:t>意为“这对兄妹”，</w:t>
      </w:r>
      <w:r>
        <w:rPr>
          <w:rFonts w:hint="eastAsia"/>
        </w:rPr>
        <w:t>brother</w:t>
      </w:r>
      <w:r>
        <w:rPr>
          <w:rFonts w:hint="eastAsia"/>
        </w:rPr>
        <w:t>和</w:t>
      </w:r>
      <w:r>
        <w:rPr>
          <w:rFonts w:hint="eastAsia"/>
        </w:rPr>
        <w:t>sister</w:t>
      </w:r>
      <w:r>
        <w:rPr>
          <w:rFonts w:hint="eastAsia"/>
        </w:rPr>
        <w:t>是并列关系，用</w:t>
      </w:r>
      <w:r>
        <w:rPr>
          <w:rFonts w:hint="eastAsia"/>
        </w:rPr>
        <w:t>and</w:t>
      </w:r>
      <w:r>
        <w:rPr>
          <w:rFonts w:hint="eastAsia"/>
        </w:rPr>
        <w:t>连接。</w:t>
      </w:r>
    </w:p>
    <w:p w:rsidR="0050513E" w:rsidRDefault="0050513E" w:rsidP="0050513E">
      <w:pPr>
        <w:spacing w:line="360" w:lineRule="auto"/>
      </w:pPr>
      <w:r>
        <w:t>5. A. am          B. is               C. are            D. be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。考查主谓一致。句意：他们的妈妈是一位老师。</w:t>
      </w:r>
      <w:r>
        <w:rPr>
          <w:rFonts w:hint="eastAsia"/>
        </w:rPr>
        <w:t>mother</w:t>
      </w:r>
      <w:r>
        <w:rPr>
          <w:rFonts w:hint="eastAsia"/>
        </w:rPr>
        <w:t>是名词单数，用</w:t>
      </w:r>
      <w:r>
        <w:rPr>
          <w:rFonts w:hint="eastAsia"/>
        </w:rPr>
        <w:t>is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lastRenderedPageBreak/>
        <w:t xml:space="preserve">6. A. English       B. Chinese        C. Japanese       D.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。“一位英语老师”</w:t>
      </w:r>
      <w:r>
        <w:rPr>
          <w:rFonts w:hint="eastAsia"/>
        </w:rPr>
        <w:t>an English teacher</w:t>
      </w:r>
      <w:r>
        <w:rPr>
          <w:rFonts w:hint="eastAsia"/>
        </w:rPr>
        <w:t>，</w:t>
      </w:r>
      <w:r>
        <w:rPr>
          <w:rFonts w:hint="eastAsia"/>
        </w:rPr>
        <w:t>an</w:t>
      </w:r>
      <w:r>
        <w:rPr>
          <w:rFonts w:hint="eastAsia"/>
        </w:rPr>
        <w:t>用在以元音音素开头的单词前，先排除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两项；</w:t>
      </w:r>
      <w:r>
        <w:rPr>
          <w:rFonts w:hint="eastAsia"/>
        </w:rPr>
        <w:t>England</w:t>
      </w:r>
      <w:r>
        <w:rPr>
          <w:rFonts w:hint="eastAsia"/>
        </w:rPr>
        <w:t>意为“英国”，</w:t>
      </w:r>
      <w:r>
        <w:rPr>
          <w:rFonts w:hint="eastAsia"/>
        </w:rPr>
        <w:t xml:space="preserve">English </w:t>
      </w:r>
      <w:r>
        <w:rPr>
          <w:rFonts w:hint="eastAsia"/>
        </w:rPr>
        <w:t>意为“英语”，故选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>7. A. to         B. too        C. two             D. also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B</w:t>
      </w:r>
      <w:r>
        <w:rPr>
          <w:rFonts w:hint="eastAsia"/>
        </w:rPr>
        <w:t>。句意：他们的爸爸，</w:t>
      </w:r>
      <w:smartTag w:uri="urn:schemas-microsoft-com:office:smarttags" w:element="PersonName">
        <w:smartTagPr>
          <w:attr w:name="ProductID" w:val="王"/>
        </w:smartTagPr>
        <w:r>
          <w:rPr>
            <w:rFonts w:hint="eastAsia"/>
          </w:rPr>
          <w:t>王</w:t>
        </w:r>
      </w:smartTag>
      <w:r>
        <w:rPr>
          <w:rFonts w:hint="eastAsia"/>
        </w:rPr>
        <w:t>先生也是一位老师。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两项都有“也”的意思，但</w:t>
      </w:r>
      <w:r>
        <w:rPr>
          <w:rFonts w:hint="eastAsia"/>
        </w:rPr>
        <w:t>D</w:t>
      </w:r>
      <w:r>
        <w:rPr>
          <w:rFonts w:hint="eastAsia"/>
        </w:rPr>
        <w:t>项一般用在句中，故选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>8. A. Its          B. It             C. It’s               D. its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A</w:t>
      </w:r>
      <w:r>
        <w:rPr>
          <w:rFonts w:hint="eastAsia"/>
        </w:rPr>
        <w:t>。句意：它的名字叫咪咪。此处需用物主代词，且位于句首，第一个字母需大写，故选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>9. A. Its         B. They’re           C. It’s            D. It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C</w:t>
      </w:r>
      <w:r>
        <w:rPr>
          <w:rFonts w:hint="eastAsia"/>
        </w:rPr>
        <w:t>。句意：它是一只很好的猫。此处需用人称代词主格与</w:t>
      </w:r>
      <w:r>
        <w:rPr>
          <w:rFonts w:hint="eastAsia"/>
        </w:rPr>
        <w:t>is</w:t>
      </w:r>
      <w:r>
        <w:rPr>
          <w:rFonts w:hint="eastAsia"/>
        </w:rPr>
        <w:t>的缩写形式</w:t>
      </w:r>
      <w:r>
        <w:rPr>
          <w:rFonts w:hint="eastAsia"/>
        </w:rPr>
        <w:t>It</w:t>
      </w:r>
      <w:r>
        <w:rPr>
          <w:rFonts w:hint="eastAsia"/>
        </w:rPr>
        <w:t>’</w:t>
      </w:r>
      <w:r>
        <w:rPr>
          <w:rFonts w:hint="eastAsia"/>
        </w:rPr>
        <w:t>s</w:t>
      </w:r>
      <w:r>
        <w:rPr>
          <w:rFonts w:hint="eastAsia"/>
        </w:rPr>
        <w:t>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</w:pPr>
      <w:r>
        <w:t>10. A. right           B. fine           C. nice           D. good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【解析】选</w:t>
      </w:r>
      <w:r>
        <w:rPr>
          <w:rFonts w:hint="eastAsia"/>
        </w:rPr>
        <w:t>D</w:t>
      </w:r>
      <w:r>
        <w:rPr>
          <w:rFonts w:hint="eastAsia"/>
        </w:rPr>
        <w:t>。“好朋友”</w:t>
      </w:r>
      <w:r>
        <w:rPr>
          <w:rFonts w:hint="eastAsia"/>
        </w:rPr>
        <w:t>good friend</w:t>
      </w:r>
      <w:r>
        <w:rPr>
          <w:rFonts w:hint="eastAsia"/>
        </w:rPr>
        <w:t>。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阅读理解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0513E" w:rsidRDefault="0050513E" w:rsidP="0050513E">
      <w:pPr>
        <w:spacing w:line="360" w:lineRule="auto"/>
      </w:pPr>
      <w:r>
        <w:rPr>
          <w:rFonts w:hint="eastAsia"/>
        </w:rPr>
        <w:t xml:space="preserve">         Do you know me?  I</w:t>
      </w:r>
      <w:r>
        <w:rPr>
          <w:rFonts w:hint="eastAsia"/>
        </w:rPr>
        <w:t>’</w:t>
      </w:r>
      <w:r>
        <w:rPr>
          <w:rFonts w:hint="eastAsia"/>
        </w:rPr>
        <w:t>m Frank. I</w:t>
      </w:r>
      <w:r>
        <w:rPr>
          <w:rFonts w:hint="eastAsia"/>
        </w:rPr>
        <w:t>’</w:t>
      </w:r>
      <w:r>
        <w:rPr>
          <w:rFonts w:hint="eastAsia"/>
        </w:rPr>
        <w:t>m English. My Chinese name is Wang Zhi. I have a friend. She</w:t>
      </w:r>
      <w:r>
        <w:rPr>
          <w:rFonts w:hint="eastAsia"/>
        </w:rPr>
        <w:t>’</w:t>
      </w:r>
      <w:r>
        <w:rPr>
          <w:rFonts w:hint="eastAsia"/>
        </w:rPr>
        <w:t>s Chinese. Her name is Liu Lin. Her English name is Mary. We</w:t>
      </w:r>
      <w:r>
        <w:rPr>
          <w:rFonts w:hint="eastAsia"/>
        </w:rPr>
        <w:t>’</w:t>
      </w:r>
      <w:r>
        <w:rPr>
          <w:rFonts w:hint="eastAsia"/>
        </w:rPr>
        <w:t>re in the same</w:t>
      </w:r>
      <w:r>
        <w:rPr>
          <w:rFonts w:hint="eastAsia"/>
        </w:rPr>
        <w:t>（同一个）</w:t>
      </w:r>
      <w:r>
        <w:rPr>
          <w:rFonts w:hint="eastAsia"/>
        </w:rPr>
        <w:t xml:space="preserve"> class,  Class One. Look!   This is her picture. She has black</w:t>
      </w:r>
      <w:r>
        <w:t xml:space="preserve"> hair. Her coat is yellow.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阅读短文，回答问题</w:t>
      </w:r>
    </w:p>
    <w:p w:rsidR="0050513E" w:rsidRDefault="0050513E" w:rsidP="0050513E">
      <w:pPr>
        <w:spacing w:line="360" w:lineRule="auto"/>
      </w:pPr>
      <w:r>
        <w:t xml:space="preserve">1. What’s Frank’s Chinese name? </w:t>
      </w:r>
    </w:p>
    <w:p w:rsidR="0050513E" w:rsidRDefault="0050513E" w:rsidP="0050513E">
      <w:pPr>
        <w:spacing w:line="360" w:lineRule="auto"/>
      </w:pPr>
      <w:r>
        <w:t>________________________________________________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</w:rPr>
        <w:t xml:space="preserve">Wang Zhi. </w:t>
      </w:r>
      <w:r>
        <w:rPr>
          <w:rFonts w:hint="eastAsia"/>
        </w:rPr>
        <w:t>由短文第四句话</w:t>
      </w:r>
      <w:r>
        <w:rPr>
          <w:rFonts w:hint="eastAsia"/>
        </w:rPr>
        <w:t xml:space="preserve">My Chinese name is Wang Zhi. </w:t>
      </w:r>
      <w:r>
        <w:rPr>
          <w:rFonts w:hint="eastAsia"/>
        </w:rPr>
        <w:t>可知。</w:t>
      </w:r>
    </w:p>
    <w:p w:rsidR="0050513E" w:rsidRDefault="0050513E" w:rsidP="0050513E">
      <w:pPr>
        <w:spacing w:line="360" w:lineRule="auto"/>
      </w:pPr>
      <w:r>
        <w:t xml:space="preserve">2. Is Wang Zhi a Chinese boy? </w:t>
      </w:r>
    </w:p>
    <w:p w:rsidR="0050513E" w:rsidRDefault="0050513E" w:rsidP="0050513E">
      <w:pPr>
        <w:spacing w:line="360" w:lineRule="auto"/>
      </w:pPr>
      <w:r>
        <w:t>___________________________________________________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</w:rPr>
        <w:t>No,  he isn</w:t>
      </w:r>
      <w:r>
        <w:rPr>
          <w:rFonts w:hint="eastAsia"/>
        </w:rPr>
        <w:t>’</w:t>
      </w:r>
      <w:r>
        <w:rPr>
          <w:rFonts w:hint="eastAsia"/>
        </w:rPr>
        <w:t xml:space="preserve">t. </w:t>
      </w:r>
      <w:r>
        <w:rPr>
          <w:rFonts w:hint="eastAsia"/>
        </w:rPr>
        <w:t>由短文的二、三、四句可知：王志是个英国男孩。</w:t>
      </w:r>
    </w:p>
    <w:p w:rsidR="0050513E" w:rsidRDefault="0050513E" w:rsidP="0050513E">
      <w:pPr>
        <w:spacing w:line="360" w:lineRule="auto"/>
      </w:pPr>
      <w:r>
        <w:t xml:space="preserve">3. What class is Frank in? </w:t>
      </w:r>
    </w:p>
    <w:p w:rsidR="0050513E" w:rsidRDefault="0050513E" w:rsidP="0050513E">
      <w:pPr>
        <w:spacing w:line="360" w:lineRule="auto"/>
      </w:pPr>
      <w:r>
        <w:t>___________________________________________________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</w:rPr>
        <w:t xml:space="preserve">In Class One. </w:t>
      </w:r>
      <w:r>
        <w:rPr>
          <w:rFonts w:hint="eastAsia"/>
        </w:rPr>
        <w:t>由</w:t>
      </w:r>
      <w:r>
        <w:rPr>
          <w:rFonts w:hint="eastAsia"/>
        </w:rPr>
        <w:t>We</w:t>
      </w:r>
      <w:r>
        <w:rPr>
          <w:rFonts w:hint="eastAsia"/>
        </w:rPr>
        <w:t>’</w:t>
      </w:r>
      <w:r>
        <w:rPr>
          <w:rFonts w:hint="eastAsia"/>
        </w:rPr>
        <w:t xml:space="preserve">re in the same class,  Class One. </w:t>
      </w:r>
      <w:r>
        <w:rPr>
          <w:rFonts w:hint="eastAsia"/>
        </w:rPr>
        <w:t>可知。</w:t>
      </w:r>
    </w:p>
    <w:p w:rsidR="0050513E" w:rsidRDefault="0050513E" w:rsidP="0050513E">
      <w:pPr>
        <w:spacing w:line="360" w:lineRule="auto"/>
      </w:pPr>
      <w:r>
        <w:lastRenderedPageBreak/>
        <w:t xml:space="preserve">4. Is Liu Lin’s hair black? </w:t>
      </w:r>
    </w:p>
    <w:p w:rsidR="0050513E" w:rsidRDefault="0050513E" w:rsidP="0050513E">
      <w:pPr>
        <w:spacing w:line="360" w:lineRule="auto"/>
      </w:pPr>
      <w:r>
        <w:t>_________________________________________________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</w:rPr>
        <w:t xml:space="preserve">Yes,  it is. </w:t>
      </w:r>
      <w:r>
        <w:rPr>
          <w:rFonts w:hint="eastAsia"/>
        </w:rPr>
        <w:t>由短文倒数第二句话</w:t>
      </w:r>
      <w:r>
        <w:rPr>
          <w:rFonts w:hint="eastAsia"/>
        </w:rPr>
        <w:t xml:space="preserve">She has black hair. </w:t>
      </w:r>
      <w:r>
        <w:rPr>
          <w:rFonts w:hint="eastAsia"/>
        </w:rPr>
        <w:t>可知。</w:t>
      </w:r>
    </w:p>
    <w:p w:rsidR="0050513E" w:rsidRDefault="0050513E" w:rsidP="0050513E">
      <w:pPr>
        <w:spacing w:line="360" w:lineRule="auto"/>
      </w:pPr>
      <w:r>
        <w:t xml:space="preserve">5. What colour is Mary’s coat? </w:t>
      </w:r>
    </w:p>
    <w:p w:rsidR="0050513E" w:rsidRDefault="0050513E" w:rsidP="0050513E">
      <w:pPr>
        <w:spacing w:line="360" w:lineRule="auto"/>
      </w:pPr>
      <w:r>
        <w:t>__________________________________________________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</w:rPr>
        <w:t xml:space="preserve">Yellow. </w:t>
      </w:r>
      <w:r>
        <w:rPr>
          <w:rFonts w:hint="eastAsia"/>
        </w:rPr>
        <w:t>由短文最后一句话</w:t>
      </w:r>
      <w:r>
        <w:rPr>
          <w:rFonts w:hint="eastAsia"/>
        </w:rPr>
        <w:t xml:space="preserve">Her coat is yellow. </w:t>
      </w:r>
      <w:r>
        <w:rPr>
          <w:rFonts w:hint="eastAsia"/>
        </w:rPr>
        <w:t>可知。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第Ⅱ卷（共</w:t>
      </w:r>
      <w:r>
        <w:rPr>
          <w:rFonts w:hint="eastAsia"/>
        </w:rPr>
        <w:t>55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词汇运用（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Ⅰ</w:t>
      </w:r>
      <w:r>
        <w:rPr>
          <w:rFonts w:hint="eastAsia"/>
        </w:rPr>
        <w:t>)</w:t>
      </w:r>
      <w:r>
        <w:rPr>
          <w:rFonts w:hint="eastAsia"/>
        </w:rPr>
        <w:t>根据句意及首字母提示完成单词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0513E" w:rsidRDefault="0050513E" w:rsidP="0050513E">
      <w:pPr>
        <w:spacing w:line="360" w:lineRule="auto"/>
      </w:pPr>
      <w:r>
        <w:t xml:space="preserve">1. We have a Chinese l_____ this morning. </w:t>
      </w:r>
    </w:p>
    <w:p w:rsidR="0050513E" w:rsidRDefault="0050513E" w:rsidP="0050513E">
      <w:pPr>
        <w:spacing w:line="360" w:lineRule="auto"/>
      </w:pPr>
      <w:r>
        <w:t xml:space="preserve">2. Our teachers write on the b_____.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3. O_____ your books and read after me</w:t>
      </w:r>
      <w:r>
        <w:rPr>
          <w:rFonts w:hint="eastAsia"/>
        </w:rPr>
        <w:t>，</w:t>
      </w:r>
      <w:r>
        <w:rPr>
          <w:rFonts w:hint="eastAsia"/>
        </w:rPr>
        <w:t xml:space="preserve">please. </w:t>
      </w:r>
    </w:p>
    <w:p w:rsidR="0050513E" w:rsidRDefault="0050513E" w:rsidP="0050513E">
      <w:pPr>
        <w:spacing w:line="360" w:lineRule="auto"/>
      </w:pPr>
      <w:r>
        <w:t xml:space="preserve">4. I like English and I p_____ reading English every day. </w:t>
      </w:r>
    </w:p>
    <w:p w:rsidR="0050513E" w:rsidRDefault="0050513E" w:rsidP="0050513E">
      <w:pPr>
        <w:spacing w:line="360" w:lineRule="auto"/>
      </w:pPr>
      <w:r>
        <w:t xml:space="preserve">5. Seven and seven is f_____.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1. lesson     2. blackboard     3. Open   4. practise </w:t>
      </w:r>
    </w:p>
    <w:p w:rsidR="0050513E" w:rsidRDefault="0050513E" w:rsidP="0050513E">
      <w:pPr>
        <w:spacing w:line="360" w:lineRule="auto"/>
      </w:pPr>
      <w:r>
        <w:t xml:space="preserve">5. fourteen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Ⅱ</w:t>
      </w:r>
      <w:r>
        <w:rPr>
          <w:rFonts w:hint="eastAsia"/>
        </w:rPr>
        <w:t>)</w:t>
      </w:r>
      <w:r>
        <w:rPr>
          <w:rFonts w:hint="eastAsia"/>
        </w:rPr>
        <w:t>用所给词的适当形式填空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0513E" w:rsidRDefault="0050513E" w:rsidP="0050513E">
      <w:pPr>
        <w:spacing w:line="360" w:lineRule="auto"/>
      </w:pPr>
      <w:r>
        <w:t xml:space="preserve">6. Mike and Liu Tao _____(be) at school. </w:t>
      </w:r>
    </w:p>
    <w:p w:rsidR="0050513E" w:rsidRDefault="0050513E" w:rsidP="0050513E">
      <w:pPr>
        <w:spacing w:line="360" w:lineRule="auto"/>
      </w:pPr>
      <w:r>
        <w:t xml:space="preserve">7. _____(his) is my Chinese teacher. </w:t>
      </w:r>
    </w:p>
    <w:p w:rsidR="0050513E" w:rsidRDefault="0050513E" w:rsidP="0050513E">
      <w:pPr>
        <w:spacing w:line="360" w:lineRule="auto"/>
      </w:pPr>
      <w:r>
        <w:t xml:space="preserve">8. Is _____(you) English name Betty? </w:t>
      </w:r>
    </w:p>
    <w:p w:rsidR="0050513E" w:rsidRDefault="0050513E" w:rsidP="0050513E">
      <w:pPr>
        <w:spacing w:line="360" w:lineRule="auto"/>
      </w:pPr>
      <w:r>
        <w:t xml:space="preserve">9. Miss Li is my _____ (one) English teacher. </w:t>
      </w:r>
    </w:p>
    <w:p w:rsidR="0050513E" w:rsidRDefault="0050513E" w:rsidP="0050513E">
      <w:pPr>
        <w:spacing w:line="360" w:lineRule="auto"/>
      </w:pPr>
      <w:r>
        <w:t xml:space="preserve">10. How many _____ (student) are there in your class? </w:t>
      </w:r>
    </w:p>
    <w:p w:rsidR="0050513E" w:rsidRDefault="0050513E" w:rsidP="0050513E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>6. are      7</w:t>
      </w:r>
      <w:r>
        <w:t>. He      8. your      9. first       10. students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完成句子（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玛丽是个英国女孩。</w:t>
      </w:r>
    </w:p>
    <w:p w:rsidR="0050513E" w:rsidRDefault="0050513E" w:rsidP="0050513E">
      <w:pPr>
        <w:spacing w:line="360" w:lineRule="auto"/>
      </w:pPr>
      <w:r>
        <w:t xml:space="preserve">Mary is _____ _____ _____ 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她姓什么？</w:t>
      </w:r>
    </w:p>
    <w:p w:rsidR="0050513E" w:rsidRDefault="0050513E" w:rsidP="0050513E">
      <w:pPr>
        <w:spacing w:line="360" w:lineRule="auto"/>
      </w:pPr>
      <w:r>
        <w:t xml:space="preserve">What’s _____ _____ _____ ?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答案：</w:t>
      </w:r>
      <w:r>
        <w:rPr>
          <w:rFonts w:hint="eastAsia"/>
        </w:rPr>
        <w:t>1. an English girl              2. her family name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大明不在教室里。</w:t>
      </w:r>
    </w:p>
    <w:p w:rsidR="0050513E" w:rsidRDefault="0050513E" w:rsidP="0050513E">
      <w:pPr>
        <w:spacing w:line="360" w:lineRule="auto"/>
      </w:pPr>
      <w:r>
        <w:t xml:space="preserve">Daming _____ _____ the classroom.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他来自美国。</w:t>
      </w:r>
    </w:p>
    <w:p w:rsidR="0050513E" w:rsidRDefault="0050513E" w:rsidP="0050513E">
      <w:pPr>
        <w:spacing w:line="360" w:lineRule="auto"/>
      </w:pPr>
      <w:r>
        <w:t xml:space="preserve">He _____ _____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 xml:space="preserve">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我哥哥是个老师，他</w:t>
      </w:r>
      <w:r>
        <w:rPr>
          <w:rFonts w:hint="eastAsia"/>
        </w:rPr>
        <w:t>29</w:t>
      </w:r>
      <w:r>
        <w:rPr>
          <w:rFonts w:hint="eastAsia"/>
        </w:rPr>
        <w:t>岁。</w:t>
      </w:r>
    </w:p>
    <w:p w:rsidR="0050513E" w:rsidRDefault="0050513E" w:rsidP="0050513E">
      <w:pPr>
        <w:spacing w:line="360" w:lineRule="auto"/>
      </w:pPr>
      <w:r>
        <w:t xml:space="preserve">My brother is a _____ and he is _____ years old.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3. isn</w:t>
      </w:r>
      <w:r>
        <w:rPr>
          <w:rFonts w:hint="eastAsia"/>
        </w:rPr>
        <w:t>’</w:t>
      </w:r>
      <w:r>
        <w:rPr>
          <w:rFonts w:hint="eastAsia"/>
        </w:rPr>
        <w:t>t in       4. is from        5. teacher;  twenty-nine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Ⅶ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1. His name is Nick. </w:t>
      </w:r>
      <w:r>
        <w:rPr>
          <w:rFonts w:hint="eastAsia"/>
        </w:rPr>
        <w:t>（改为同义句）</w:t>
      </w:r>
    </w:p>
    <w:p w:rsidR="0050513E" w:rsidRDefault="0050513E" w:rsidP="0050513E">
      <w:pPr>
        <w:spacing w:line="360" w:lineRule="auto"/>
      </w:pPr>
      <w:r>
        <w:t xml:space="preserve">_____ Nick.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2. Her last name is Green. </w:t>
      </w:r>
      <w:r>
        <w:rPr>
          <w:rFonts w:hint="eastAsia"/>
        </w:rPr>
        <w:t>（改为同义句）</w:t>
      </w:r>
    </w:p>
    <w:p w:rsidR="0050513E" w:rsidRDefault="0050513E" w:rsidP="0050513E">
      <w:pPr>
        <w:spacing w:line="360" w:lineRule="auto"/>
      </w:pPr>
      <w:r>
        <w:t xml:space="preserve">Her _____ name is Green.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3. Linda is  thirteen years old. </w:t>
      </w:r>
      <w:r>
        <w:rPr>
          <w:rFonts w:hint="eastAsia"/>
        </w:rPr>
        <w:t>（对划线部分提问）</w:t>
      </w:r>
    </w:p>
    <w:p w:rsidR="0050513E" w:rsidRDefault="0050513E" w:rsidP="0050513E">
      <w:pPr>
        <w:spacing w:line="360" w:lineRule="auto"/>
      </w:pPr>
      <w:r>
        <w:t xml:space="preserve"> _____ _____ is Linda?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He</w:t>
      </w:r>
      <w:r>
        <w:rPr>
          <w:rFonts w:hint="eastAsia"/>
        </w:rPr>
        <w:t>’</w:t>
      </w:r>
      <w:r>
        <w:rPr>
          <w:rFonts w:hint="eastAsia"/>
        </w:rPr>
        <w:t>s         2. family          3. How old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4. She is my friend. </w:t>
      </w:r>
      <w:r>
        <w:rPr>
          <w:rFonts w:hint="eastAsia"/>
        </w:rPr>
        <w:t>（改为一般疑问句，并作肯定回答）</w:t>
      </w:r>
    </w:p>
    <w:p w:rsidR="0050513E" w:rsidRDefault="0050513E" w:rsidP="0050513E">
      <w:pPr>
        <w:spacing w:line="360" w:lineRule="auto"/>
      </w:pPr>
      <w:r>
        <w:t xml:space="preserve">—_____she _____ friend? </w:t>
      </w:r>
    </w:p>
    <w:p w:rsidR="0050513E" w:rsidRDefault="0050513E" w:rsidP="0050513E">
      <w:pPr>
        <w:spacing w:line="360" w:lineRule="auto"/>
      </w:pPr>
      <w:r>
        <w:t xml:space="preserve">—Yes,  she _____.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5. They are from </w:t>
      </w:r>
      <w:smartTag w:uri="urn:schemas-microsoft-com:office:smarttags" w:element="place">
        <w:smartTag w:uri="urn:schemas-microsoft-com:office:smarttags" w:element="City">
          <w:r>
            <w:rPr>
              <w:rFonts w:hint="eastAsia"/>
            </w:rPr>
            <w:t>Beijing</w:t>
          </w:r>
        </w:smartTag>
      </w:smartTag>
      <w:r>
        <w:rPr>
          <w:rFonts w:hint="eastAsia"/>
        </w:rPr>
        <w:t xml:space="preserve">. </w:t>
      </w:r>
      <w:r>
        <w:rPr>
          <w:rFonts w:hint="eastAsia"/>
        </w:rPr>
        <w:t>（改为否定句）</w:t>
      </w:r>
    </w:p>
    <w:p w:rsidR="0050513E" w:rsidRDefault="0050513E" w:rsidP="0050513E">
      <w:pPr>
        <w:spacing w:line="360" w:lineRule="auto"/>
      </w:pPr>
      <w:r>
        <w:t xml:space="preserve">They _____ from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.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4. Is; your;  is     5. aren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Ⅷ</w:t>
      </w:r>
      <w:r>
        <w:rPr>
          <w:rFonts w:hint="eastAsia"/>
        </w:rPr>
        <w:t xml:space="preserve">. </w:t>
      </w:r>
      <w:r>
        <w:rPr>
          <w:rFonts w:hint="eastAsia"/>
        </w:rPr>
        <w:t>根据表格内容完成短文（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1714500" cy="16891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13E" w:rsidRDefault="0050513E" w:rsidP="0050513E">
      <w:pPr>
        <w:spacing w:line="360" w:lineRule="auto"/>
      </w:pPr>
      <w:r>
        <w:t>Name: Liu Qian</w:t>
      </w:r>
    </w:p>
    <w:p w:rsidR="0050513E" w:rsidRDefault="0050513E" w:rsidP="0050513E">
      <w:pPr>
        <w:spacing w:line="360" w:lineRule="auto"/>
      </w:pPr>
      <w:r>
        <w:t>English name: Louis Liu</w:t>
      </w:r>
    </w:p>
    <w:p w:rsidR="0050513E" w:rsidRDefault="0050513E" w:rsidP="0050513E">
      <w:pPr>
        <w:spacing w:line="360" w:lineRule="auto"/>
      </w:pPr>
      <w:r>
        <w:t>Age: 34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From: Taiwan</w:t>
      </w:r>
      <w:r>
        <w:rPr>
          <w:rFonts w:hint="eastAsia"/>
        </w:rPr>
        <w:t>，</w:t>
      </w:r>
      <w:r>
        <w:rPr>
          <w:rFonts w:hint="eastAsia"/>
        </w:rPr>
        <w:t>China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Language(</w:t>
      </w:r>
      <w:r>
        <w:rPr>
          <w:rFonts w:hint="eastAsia"/>
        </w:rPr>
        <w:t>语言</w:t>
      </w:r>
      <w:r>
        <w:rPr>
          <w:rFonts w:hint="eastAsia"/>
        </w:rPr>
        <w:t xml:space="preserve">): Chinese, English </w:t>
      </w:r>
    </w:p>
    <w:p w:rsidR="0050513E" w:rsidRDefault="0050513E" w:rsidP="0050513E">
      <w:pPr>
        <w:spacing w:line="360" w:lineRule="auto"/>
      </w:pPr>
      <w:r>
        <w:t>and Japanese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Job: magician(</w:t>
      </w:r>
      <w:r>
        <w:rPr>
          <w:rFonts w:hint="eastAsia"/>
        </w:rPr>
        <w:t>魔术师</w:t>
      </w:r>
      <w:r>
        <w:rPr>
          <w:rFonts w:hint="eastAsia"/>
        </w:rPr>
        <w:t>)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t xml:space="preserve">Hello!    1   name is Liu Qian. Liu is my   2   name. And my   3    name is Louis Liu. Louis is my   4    name. I’m     5    years old. I’m    6    </w:t>
      </w:r>
      <w:smartTag w:uri="urn:schemas-microsoft-com:office:smarttags" w:element="country-region">
        <w:r>
          <w:t>Taiwan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>. I’m   7    , and I can speak   8    ,     9   and Japanese. I am a   10  . Do you like magic</w:t>
      </w:r>
      <w:r>
        <w:rPr>
          <w:rFonts w:hint="eastAsia"/>
        </w:rPr>
        <w:t xml:space="preserve"> shows(</w:t>
      </w:r>
      <w:r>
        <w:rPr>
          <w:rFonts w:hint="eastAsia"/>
        </w:rPr>
        <w:t>魔术表演</w:t>
      </w:r>
      <w:r>
        <w:rPr>
          <w:rFonts w:hint="eastAsia"/>
        </w:rPr>
        <w:t>)</w:t>
      </w:r>
      <w:r>
        <w:rPr>
          <w:rFonts w:hint="eastAsia"/>
        </w:rPr>
        <w:t>？</w:t>
      </w:r>
      <w:r>
        <w:rPr>
          <w:rFonts w:hint="eastAsia"/>
        </w:rPr>
        <w:t>They are very mysterious(</w:t>
      </w:r>
      <w:r>
        <w:rPr>
          <w:rFonts w:hint="eastAsia"/>
        </w:rPr>
        <w:t>神秘的</w:t>
      </w:r>
      <w:r>
        <w:rPr>
          <w:rFonts w:hint="eastAsia"/>
        </w:rPr>
        <w:t xml:space="preserve">). </w:t>
      </w:r>
    </w:p>
    <w:p w:rsidR="0050513E" w:rsidRDefault="0050513E" w:rsidP="0050513E">
      <w:pPr>
        <w:spacing w:line="360" w:lineRule="auto"/>
      </w:pPr>
      <w:r>
        <w:t>1. _____  2. _____  3. _____  4. _____  5. _____</w:t>
      </w:r>
    </w:p>
    <w:p w:rsidR="0050513E" w:rsidRDefault="0050513E" w:rsidP="0050513E">
      <w:pPr>
        <w:spacing w:line="360" w:lineRule="auto"/>
      </w:pPr>
      <w:r>
        <w:t xml:space="preserve">6. _____  7. _____  8. _____  9. _____  10. _____ 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My        2. family        3. English         4. given</w:t>
      </w:r>
    </w:p>
    <w:p w:rsidR="0050513E" w:rsidRDefault="0050513E" w:rsidP="0050513E">
      <w:pPr>
        <w:spacing w:line="360" w:lineRule="auto"/>
      </w:pPr>
      <w:r>
        <w:t>5. thirty-four        6. from         7. Chinese        8. Chinese</w:t>
      </w:r>
    </w:p>
    <w:p w:rsidR="0050513E" w:rsidRDefault="0050513E" w:rsidP="0050513E">
      <w:pPr>
        <w:spacing w:line="360" w:lineRule="auto"/>
      </w:pPr>
      <w:r>
        <w:t>9. English             10. magician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Ⅸ</w:t>
      </w:r>
      <w:r>
        <w:rPr>
          <w:rFonts w:hint="eastAsia"/>
        </w:rPr>
        <w:t xml:space="preserve">. </w:t>
      </w:r>
      <w:r>
        <w:rPr>
          <w:rFonts w:hint="eastAsia"/>
        </w:rPr>
        <w:t>书面表达</w:t>
      </w:r>
      <w:r>
        <w:rPr>
          <w:rFonts w:hint="eastAsia"/>
        </w:rPr>
        <w:t>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832100" cy="1739900"/>
            <wp:effectExtent l="19050" t="0" r="635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假设你是李雷，写几句话介绍一下你和你的朋友刘明。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提示语：</w:t>
      </w:r>
      <w:r>
        <w:rPr>
          <w:rFonts w:hint="eastAsia"/>
        </w:rPr>
        <w:t>Li Lei, Liu Ming, twelve, Chinese, friends</w:t>
      </w:r>
    </w:p>
    <w:p w:rsidR="0050513E" w:rsidRDefault="0050513E" w:rsidP="0050513E">
      <w:pPr>
        <w:spacing w:line="360" w:lineRule="auto"/>
        <w:rPr>
          <w:rFonts w:hint="eastAsia"/>
        </w:rPr>
      </w:pPr>
      <w:r>
        <w:rPr>
          <w:rFonts w:hint="eastAsia"/>
        </w:rPr>
        <w:t>【参考答案】</w:t>
      </w:r>
    </w:p>
    <w:p w:rsidR="0050513E" w:rsidRDefault="0050513E" w:rsidP="0050513E">
      <w:pPr>
        <w:spacing w:line="360" w:lineRule="auto"/>
      </w:pPr>
      <w:r>
        <w:t xml:space="preserve">         My name’s Li Lei. I’m a Chinese boy. I’m twelve years old and I’m a student. I’m in Class Two. This is Liu Ming. He’s twelve years old,  too. He’s in Class Three. We are good friends. </w:t>
      </w:r>
    </w:p>
    <w:p w:rsidR="0050513E" w:rsidRDefault="0050513E" w:rsidP="0050513E">
      <w:pPr>
        <w:spacing w:line="360" w:lineRule="auto"/>
      </w:pPr>
    </w:p>
    <w:p w:rsidR="0050513E" w:rsidRPr="000918DF" w:rsidRDefault="0050513E" w:rsidP="0050513E">
      <w:pPr>
        <w:spacing w:line="360" w:lineRule="auto"/>
        <w:jc w:val="left"/>
        <w:rPr>
          <w:rFonts w:hint="eastAsia"/>
        </w:rPr>
      </w:pPr>
    </w:p>
    <w:p w:rsidR="0050513E" w:rsidRDefault="0050513E" w:rsidP="0050513E"/>
    <w:p w:rsidR="00C67B57" w:rsidRPr="0050513E" w:rsidRDefault="00C67B57" w:rsidP="0050513E">
      <w:pPr>
        <w:rPr>
          <w:szCs w:val="21"/>
        </w:rPr>
      </w:pPr>
    </w:p>
    <w:sectPr w:rsidR="00C67B57" w:rsidRPr="0050513E" w:rsidSect="006D21A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246" w:rsidRDefault="003A1246" w:rsidP="00CE4559">
      <w:r>
        <w:separator/>
      </w:r>
    </w:p>
  </w:endnote>
  <w:endnote w:type="continuationSeparator" w:id="0">
    <w:p w:rsidR="003A1246" w:rsidRDefault="003A1246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3A1246">
          <w:pPr>
            <w:pStyle w:val="a8"/>
            <w:jc w:val="right"/>
          </w:pPr>
        </w:p>
      </w:tc>
    </w:tr>
  </w:tbl>
  <w:p w:rsidR="00BE4451" w:rsidRDefault="003A124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246" w:rsidRDefault="003A1246" w:rsidP="00CE4559">
      <w:r>
        <w:separator/>
      </w:r>
    </w:p>
  </w:footnote>
  <w:footnote w:type="continuationSeparator" w:id="0">
    <w:p w:rsidR="003A1246" w:rsidRDefault="003A1246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6C1FC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6C1FC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6C1FC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39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5E5B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41F7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522A2"/>
    <w:rsid w:val="00C67B57"/>
    <w:rsid w:val="00C724AB"/>
    <w:rsid w:val="00C96049"/>
    <w:rsid w:val="00CA5507"/>
    <w:rsid w:val="00CB5C03"/>
    <w:rsid w:val="00CD5B26"/>
    <w:rsid w:val="00CE4559"/>
    <w:rsid w:val="00CF6B27"/>
    <w:rsid w:val="00CF6CF3"/>
    <w:rsid w:val="00DC0868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hmetcnv"/>
  <w:smartTagType w:namespaceuri="urn:schemas-microsoft-com:office:smarttags" w:name="PersonName"/>
  <w:shapeDefaults>
    <o:shapedefaults v:ext="edit" spidmax="1239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9</Pages>
  <Words>1243</Words>
  <Characters>7087</Characters>
  <Application>Microsoft Office Word</Application>
  <DocSecurity>0</DocSecurity>
  <Lines>59</Lines>
  <Paragraphs>16</Paragraphs>
  <ScaleCrop>false</ScaleCrop>
  <Company>Lenovo</Company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44</cp:revision>
  <dcterms:created xsi:type="dcterms:W3CDTF">2012-08-22T03:05:00Z</dcterms:created>
  <dcterms:modified xsi:type="dcterms:W3CDTF">2012-08-29T07:22:00Z</dcterms:modified>
</cp:coreProperties>
</file>